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C2197">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0871BC">
          <w:rPr>
            <w:webHidden/>
          </w:rPr>
          <w:t>3</w:t>
        </w:r>
        <w:r w:rsidR="001F2C0F">
          <w:rPr>
            <w:webHidden/>
          </w:rPr>
          <w:fldChar w:fldCharType="end"/>
        </w:r>
      </w:hyperlink>
    </w:p>
    <w:p w:rsidR="001F2C0F" w:rsidRDefault="004B45FE">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0871BC">
          <w:rPr>
            <w:webHidden/>
          </w:rPr>
          <w:t>7</w:t>
        </w:r>
        <w:r w:rsidR="001F2C0F">
          <w:rPr>
            <w:webHidden/>
          </w:rPr>
          <w:fldChar w:fldCharType="end"/>
        </w:r>
      </w:hyperlink>
    </w:p>
    <w:p w:rsidR="001F2C0F" w:rsidRDefault="004B45FE">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0871BC">
          <w:rPr>
            <w:webHidden/>
          </w:rPr>
          <w:t>7</w:t>
        </w:r>
        <w:r w:rsidR="001F2C0F">
          <w:rPr>
            <w:webHidden/>
          </w:rPr>
          <w:fldChar w:fldCharType="end"/>
        </w:r>
      </w:hyperlink>
    </w:p>
    <w:p w:rsidR="001F2C0F" w:rsidRDefault="004B45FE">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0871BC">
          <w:rPr>
            <w:webHidden/>
          </w:rPr>
          <w:t>10</w:t>
        </w:r>
        <w:r w:rsidR="001F2C0F">
          <w:rPr>
            <w:webHidden/>
          </w:rPr>
          <w:fldChar w:fldCharType="end"/>
        </w:r>
      </w:hyperlink>
    </w:p>
    <w:p w:rsidR="001F2C0F" w:rsidRDefault="004B45FE">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4B45FE">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0871BC">
          <w:rPr>
            <w:webHidden/>
          </w:rPr>
          <w:t>13</w:t>
        </w:r>
        <w:r w:rsidR="001F2C0F">
          <w:rPr>
            <w:webHidden/>
          </w:rPr>
          <w:fldChar w:fldCharType="end"/>
        </w:r>
      </w:hyperlink>
    </w:p>
    <w:p w:rsidR="001F2C0F" w:rsidRDefault="004B45FE">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0871BC">
          <w:rPr>
            <w:webHidden/>
          </w:rPr>
          <w:t>15</w:t>
        </w:r>
        <w:r w:rsidR="001F2C0F">
          <w:rPr>
            <w:webHidden/>
          </w:rPr>
          <w:fldChar w:fldCharType="end"/>
        </w:r>
      </w:hyperlink>
    </w:p>
    <w:p w:rsidR="001F2C0F" w:rsidRDefault="004B45FE">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0871BC">
          <w:rPr>
            <w:webHidden/>
          </w:rPr>
          <w:t>19</w:t>
        </w:r>
        <w:r w:rsidR="001F2C0F">
          <w:rPr>
            <w:webHidden/>
          </w:rPr>
          <w:fldChar w:fldCharType="end"/>
        </w:r>
      </w:hyperlink>
    </w:p>
    <w:p w:rsidR="001F2C0F" w:rsidRDefault="004B45FE">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0871BC">
          <w:rPr>
            <w:webHidden/>
          </w:rPr>
          <w:t>21</w:t>
        </w:r>
        <w:r w:rsidR="001F2C0F">
          <w:rPr>
            <w:webHidden/>
          </w:rPr>
          <w:fldChar w:fldCharType="end"/>
        </w:r>
      </w:hyperlink>
    </w:p>
    <w:p w:rsidR="001F2C0F" w:rsidRDefault="004B45FE">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0871BC">
          <w:rPr>
            <w:webHidden/>
          </w:rPr>
          <w:t>23</w:t>
        </w:r>
        <w:r w:rsidR="001F2C0F">
          <w:rPr>
            <w:webHidden/>
          </w:rPr>
          <w:fldChar w:fldCharType="end"/>
        </w:r>
      </w:hyperlink>
    </w:p>
    <w:p w:rsidR="001F2C0F" w:rsidRDefault="004B45FE">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0871BC">
          <w:rPr>
            <w:webHidden/>
          </w:rPr>
          <w:t>25</w:t>
        </w:r>
        <w:r w:rsidR="001F2C0F">
          <w:rPr>
            <w:webHidden/>
          </w:rPr>
          <w:fldChar w:fldCharType="end"/>
        </w:r>
      </w:hyperlink>
    </w:p>
    <w:p w:rsidR="001F2C0F" w:rsidRDefault="004B45FE">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0871BC">
          <w:rPr>
            <w:webHidden/>
          </w:rPr>
          <w:t>27</w:t>
        </w:r>
        <w:r w:rsidR="001F2C0F">
          <w:rPr>
            <w:webHidden/>
          </w:rPr>
          <w:fldChar w:fldCharType="end"/>
        </w:r>
      </w:hyperlink>
    </w:p>
    <w:p w:rsidR="001F2C0F" w:rsidRDefault="004B45FE">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0871BC">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0871BC">
        <w:rPr>
          <w:b/>
          <w:color w:val="000000"/>
          <w:sz w:val="24"/>
          <w:szCs w:val="24"/>
        </w:rPr>
        <w:t>33</w:t>
      </w:r>
      <w:r w:rsidR="00293A43" w:rsidRPr="001634BE">
        <w:rPr>
          <w:b/>
          <w:color w:val="000000"/>
          <w:sz w:val="24"/>
          <w:szCs w:val="24"/>
        </w:rPr>
        <w:t>/1</w:t>
      </w:r>
      <w:r w:rsidR="007C2197">
        <w:rPr>
          <w:b/>
          <w:color w:val="000000"/>
          <w:sz w:val="24"/>
          <w:szCs w:val="24"/>
        </w:rPr>
        <w:t>8</w:t>
      </w:r>
      <w:r w:rsidR="00F615D3" w:rsidRPr="001634BE">
        <w:rPr>
          <w:b/>
          <w:sz w:val="24"/>
          <w:szCs w:val="24"/>
        </w:rPr>
        <w:t xml:space="preserve"> от </w:t>
      </w:r>
      <w:r w:rsidR="000871BC">
        <w:rPr>
          <w:b/>
          <w:sz w:val="24"/>
          <w:szCs w:val="24"/>
        </w:rPr>
        <w:t>15</w:t>
      </w:r>
      <w:r w:rsidR="004725AB" w:rsidRPr="001634BE">
        <w:rPr>
          <w:b/>
          <w:sz w:val="24"/>
          <w:szCs w:val="24"/>
        </w:rPr>
        <w:t>.</w:t>
      </w:r>
      <w:r w:rsidR="007C2197">
        <w:rPr>
          <w:b/>
          <w:sz w:val="24"/>
          <w:szCs w:val="24"/>
        </w:rPr>
        <w:t>0</w:t>
      </w:r>
      <w:r w:rsidR="000871BC">
        <w:rPr>
          <w:b/>
          <w:sz w:val="24"/>
          <w:szCs w:val="24"/>
        </w:rPr>
        <w:t>5</w:t>
      </w:r>
      <w:r w:rsidR="00F615D3" w:rsidRPr="001634BE">
        <w:rPr>
          <w:b/>
          <w:sz w:val="24"/>
          <w:szCs w:val="24"/>
        </w:rPr>
        <w:t>.201</w:t>
      </w:r>
      <w:r w:rsidR="007C2197">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0871BC" w:rsidP="006846AD">
            <w:pPr>
              <w:autoSpaceDE w:val="0"/>
              <w:autoSpaceDN w:val="0"/>
              <w:adjustRightInd w:val="0"/>
              <w:spacing w:line="276" w:lineRule="auto"/>
              <w:ind w:right="-72" w:firstLine="0"/>
              <w:jc w:val="left"/>
              <w:rPr>
                <w:bCs/>
                <w:sz w:val="24"/>
                <w:szCs w:val="24"/>
              </w:rPr>
            </w:pPr>
            <w:r>
              <w:rPr>
                <w:bCs/>
                <w:sz w:val="24"/>
                <w:szCs w:val="24"/>
              </w:rPr>
              <w:t>Аналитическое оборудование для химлаборатории</w:t>
            </w:r>
            <w:r w:rsidR="007C2197">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0871BC">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0871BC">
              <w:rPr>
                <w:sz w:val="24"/>
                <w:szCs w:val="24"/>
                <w:lang w:eastAsia="en-US"/>
              </w:rPr>
              <w:t>15</w:t>
            </w:r>
            <w:r w:rsidR="004725AB" w:rsidRPr="008B2C69">
              <w:rPr>
                <w:sz w:val="24"/>
                <w:szCs w:val="24"/>
                <w:lang w:eastAsia="en-US"/>
              </w:rPr>
              <w:t>.</w:t>
            </w:r>
            <w:r w:rsidR="007C2197">
              <w:rPr>
                <w:sz w:val="24"/>
                <w:szCs w:val="24"/>
                <w:lang w:eastAsia="en-US"/>
              </w:rPr>
              <w:t>0</w:t>
            </w:r>
            <w:r w:rsidR="000871BC">
              <w:rPr>
                <w:sz w:val="24"/>
                <w:szCs w:val="24"/>
                <w:lang w:eastAsia="en-US"/>
              </w:rPr>
              <w:t>5</w:t>
            </w:r>
            <w:r w:rsidRPr="008B2C69">
              <w:rPr>
                <w:sz w:val="24"/>
                <w:szCs w:val="24"/>
                <w:lang w:eastAsia="en-US"/>
              </w:rPr>
              <w:t>.20</w:t>
            </w:r>
            <w:r w:rsidR="00D92B0A" w:rsidRPr="008B2C69">
              <w:rPr>
                <w:sz w:val="24"/>
                <w:szCs w:val="24"/>
                <w:lang w:eastAsia="en-US"/>
              </w:rPr>
              <w:t>1</w:t>
            </w:r>
            <w:r w:rsidR="007C2197">
              <w:rPr>
                <w:sz w:val="24"/>
                <w:szCs w:val="24"/>
                <w:lang w:eastAsia="en-US"/>
              </w:rPr>
              <w:t>8</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0871BC">
              <w:rPr>
                <w:sz w:val="24"/>
                <w:szCs w:val="24"/>
                <w:lang w:eastAsia="en-US"/>
              </w:rPr>
              <w:t>8</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0871BC">
              <w:rPr>
                <w:sz w:val="24"/>
                <w:szCs w:val="24"/>
                <w:lang w:eastAsia="en-US"/>
              </w:rPr>
              <w:t>23</w:t>
            </w:r>
            <w:r w:rsidR="000A39F7" w:rsidRPr="008B2C69">
              <w:rPr>
                <w:sz w:val="24"/>
                <w:szCs w:val="24"/>
                <w:lang w:eastAsia="en-US"/>
              </w:rPr>
              <w:t xml:space="preserve">» </w:t>
            </w:r>
            <w:r w:rsidR="000871BC">
              <w:rPr>
                <w:sz w:val="24"/>
                <w:szCs w:val="24"/>
                <w:lang w:eastAsia="en-US"/>
              </w:rPr>
              <w:t>мая</w:t>
            </w:r>
            <w:r w:rsidR="000A39F7" w:rsidRPr="008B2C69">
              <w:rPr>
                <w:sz w:val="24"/>
                <w:szCs w:val="24"/>
                <w:lang w:eastAsia="en-US"/>
              </w:rPr>
              <w:t xml:space="preserve"> 201</w:t>
            </w:r>
            <w:r w:rsidR="007C2197">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0871BC" w:rsidP="00F3026D">
      <w:pPr>
        <w:pStyle w:val="a4"/>
        <w:numPr>
          <w:ilvl w:val="0"/>
          <w:numId w:val="0"/>
        </w:numPr>
        <w:spacing w:line="240" w:lineRule="auto"/>
        <w:rPr>
          <w:b/>
          <w:sz w:val="24"/>
          <w:szCs w:val="24"/>
        </w:rPr>
      </w:pPr>
      <w:r>
        <w:rPr>
          <w:b/>
          <w:sz w:val="24"/>
          <w:szCs w:val="24"/>
        </w:rPr>
        <w:t>И.о. заместителя</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0871BC">
        <w:rPr>
          <w:b/>
          <w:sz w:val="24"/>
          <w:szCs w:val="24"/>
        </w:rPr>
        <w:t>И.Г. Востриков</w:t>
      </w:r>
      <w:bookmarkStart w:id="4" w:name="_GoBack"/>
      <w:bookmarkEnd w:id="4"/>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D6682">
        <w:rPr>
          <w:color w:val="000000"/>
          <w:sz w:val="24"/>
          <w:szCs w:val="24"/>
        </w:rPr>
        <w:t>28</w:t>
      </w:r>
      <w:r w:rsidR="00DC4970" w:rsidRPr="00DC4970">
        <w:rPr>
          <w:color w:val="000000"/>
          <w:sz w:val="24"/>
          <w:szCs w:val="24"/>
        </w:rPr>
        <w:t>/1</w:t>
      </w:r>
      <w:r w:rsidR="007C2197">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7C2197">
        <w:rPr>
          <w:color w:val="000000"/>
          <w:sz w:val="24"/>
          <w:szCs w:val="24"/>
        </w:rPr>
        <w:t>03</w:t>
      </w:r>
      <w:r w:rsidR="00FA4DD6" w:rsidRPr="00DC4970">
        <w:rPr>
          <w:color w:val="000000"/>
          <w:sz w:val="24"/>
          <w:szCs w:val="24"/>
        </w:rPr>
        <w:t>»</w:t>
      </w:r>
      <w:r w:rsidR="005306D6" w:rsidRPr="00DC4970">
        <w:rPr>
          <w:color w:val="000000"/>
          <w:sz w:val="24"/>
          <w:szCs w:val="24"/>
        </w:rPr>
        <w:t xml:space="preserve"> </w:t>
      </w:r>
      <w:r w:rsidR="007C2197">
        <w:rPr>
          <w:color w:val="000000"/>
          <w:sz w:val="24"/>
          <w:szCs w:val="24"/>
        </w:rPr>
        <w:t>апреля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7C2197">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0871BC" w:rsidRPr="000871BC">
        <w:rPr>
          <w:color w:val="000000"/>
          <w:sz w:val="24"/>
          <w:szCs w:val="24"/>
        </w:rPr>
        <w:t>Анкета Участника (форма 5</w:t>
      </w:r>
      <w:r w:rsidR="000871BC" w:rsidRPr="000871BC">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0871BC" w:rsidRPr="000871BC">
        <w:rPr>
          <w:color w:val="000000"/>
          <w:sz w:val="24"/>
          <w:szCs w:val="24"/>
        </w:rPr>
        <w:t>Справка о перечне и годовых объемах выполнения аналогичных договоров (форма 6</w:t>
      </w:r>
      <w:r w:rsidR="000871BC" w:rsidRPr="000871BC">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0871BC">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5FE" w:rsidRDefault="004B45FE">
      <w:r>
        <w:separator/>
      </w:r>
    </w:p>
  </w:endnote>
  <w:endnote w:type="continuationSeparator" w:id="0">
    <w:p w:rsidR="004B45FE" w:rsidRDefault="004B4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0871BC">
          <w:rPr>
            <w:noProof/>
          </w:rPr>
          <w:t>7</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5FE" w:rsidRDefault="004B45FE">
      <w:r>
        <w:separator/>
      </w:r>
    </w:p>
  </w:footnote>
  <w:footnote w:type="continuationSeparator" w:id="0">
    <w:p w:rsidR="004B45FE" w:rsidRDefault="004B4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1BC"/>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5FE"/>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65BAA5"/>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EED2E-0FD7-440F-AA32-C7925DBA0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4575</Words>
  <Characters>26081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30595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3</cp:revision>
  <cp:lastPrinted>2018-05-15T07:51:00Z</cp:lastPrinted>
  <dcterms:created xsi:type="dcterms:W3CDTF">2018-05-15T07:52:00Z</dcterms:created>
  <dcterms:modified xsi:type="dcterms:W3CDTF">2018-05-15T07:52:00Z</dcterms:modified>
</cp:coreProperties>
</file>